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0CC85E1C"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EE45F9">
        <w:rPr>
          <w:rFonts w:ascii="Verdana" w:hAnsi="Verdana" w:cstheme="minorHAnsi"/>
          <w:b/>
          <w:sz w:val="18"/>
          <w:szCs w:val="18"/>
          <w:lang w:eastAsia="pl-PL"/>
        </w:rPr>
        <w:t>1</w:t>
      </w:r>
      <w:r w:rsidR="0060079D">
        <w:rPr>
          <w:rFonts w:ascii="Verdana" w:hAnsi="Verdana" w:cstheme="minorHAnsi"/>
          <w:b/>
          <w:sz w:val="18"/>
          <w:szCs w:val="18"/>
          <w:lang w:eastAsia="pl-PL"/>
        </w:rPr>
        <w:t>5</w:t>
      </w:r>
      <w:r w:rsidR="00226455">
        <w:rPr>
          <w:rFonts w:ascii="Verdana" w:hAnsi="Verdana" w:cstheme="minorHAnsi"/>
          <w:b/>
          <w:sz w:val="18"/>
          <w:szCs w:val="18"/>
          <w:lang w:eastAsia="pl-PL"/>
        </w:rPr>
        <w:t>61</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 xml:space="preserve">. </w:t>
      </w:r>
      <w:r w:rsidR="00226455" w:rsidRPr="00226455">
        <w:rPr>
          <w:rFonts w:ascii="Verdana" w:hAnsi="Verdana" w:cstheme="minorHAnsi"/>
          <w:b/>
          <w:bCs/>
          <w:sz w:val="18"/>
          <w:szCs w:val="18"/>
          <w:lang w:eastAsia="pl-PL"/>
        </w:rPr>
        <w:t>Opracowanie dokumentacji projektowej dla 3 zadań na terenie RE Tomaszów Lubelski i RE Chełm (Dąbrowa gm. Krynice; Księżostany gm. Komarów – Osada; Stasin Dolny gm. Siedliszcze)</w:t>
      </w:r>
      <w:r w:rsidR="00226455">
        <w:rPr>
          <w:rFonts w:ascii="Verdana" w:hAnsi="Verdana" w:cstheme="minorHAnsi"/>
          <w:b/>
          <w:bCs/>
          <w:sz w:val="18"/>
          <w:szCs w:val="18"/>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E92192E" w14:textId="14960328" w:rsidR="00B137F8" w:rsidRPr="00044F49" w:rsidRDefault="000370E7" w:rsidP="00044F49">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41ECF6FF"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EE45F9">
      <w:rPr>
        <w:rFonts w:ascii="Verdana" w:hAnsi="Verdana"/>
        <w:sz w:val="14"/>
        <w:szCs w:val="14"/>
      </w:rPr>
      <w:t>1</w:t>
    </w:r>
    <w:r w:rsidR="0060079D">
      <w:rPr>
        <w:rFonts w:ascii="Verdana" w:hAnsi="Verdana"/>
        <w:sz w:val="14"/>
        <w:szCs w:val="14"/>
      </w:rPr>
      <w:t>5</w:t>
    </w:r>
    <w:r w:rsidR="00226455">
      <w:rPr>
        <w:rFonts w:ascii="Verdana" w:hAnsi="Verdana"/>
        <w:sz w:val="14"/>
        <w:szCs w:val="14"/>
      </w:rPr>
      <w:t>61</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49"/>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2DC7"/>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DD5"/>
    <w:rsid w:val="00222F9F"/>
    <w:rsid w:val="002230B5"/>
    <w:rsid w:val="002240E4"/>
    <w:rsid w:val="00224766"/>
    <w:rsid w:val="00224BA8"/>
    <w:rsid w:val="00224F23"/>
    <w:rsid w:val="00225315"/>
    <w:rsid w:val="00226040"/>
    <w:rsid w:val="00226455"/>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4706"/>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AA8"/>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576"/>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2E97"/>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5B93"/>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47FC0"/>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79D"/>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08"/>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566"/>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1AD7"/>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08E0"/>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5154"/>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6F6"/>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5C09"/>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463"/>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4E3"/>
    <w:rsid w:val="00CE06F9"/>
    <w:rsid w:val="00CE0A34"/>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683"/>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455"/>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5F9"/>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A2DC7"/>
    <w:rsid w:val="001E23F2"/>
    <w:rsid w:val="001E38B9"/>
    <w:rsid w:val="001F4D89"/>
    <w:rsid w:val="001F6AB2"/>
    <w:rsid w:val="00200E7D"/>
    <w:rsid w:val="00203305"/>
    <w:rsid w:val="002036D5"/>
    <w:rsid w:val="002036E3"/>
    <w:rsid w:val="00233C98"/>
    <w:rsid w:val="00244653"/>
    <w:rsid w:val="00253744"/>
    <w:rsid w:val="002623F2"/>
    <w:rsid w:val="00263FCB"/>
    <w:rsid w:val="00265AA8"/>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37508"/>
    <w:rsid w:val="006630B0"/>
    <w:rsid w:val="0066696A"/>
    <w:rsid w:val="0067009A"/>
    <w:rsid w:val="0067331D"/>
    <w:rsid w:val="00690FBB"/>
    <w:rsid w:val="006929BB"/>
    <w:rsid w:val="006A12EA"/>
    <w:rsid w:val="006A4C38"/>
    <w:rsid w:val="006A4DB0"/>
    <w:rsid w:val="006A6AFD"/>
    <w:rsid w:val="006B419A"/>
    <w:rsid w:val="006E71EF"/>
    <w:rsid w:val="00702566"/>
    <w:rsid w:val="00717589"/>
    <w:rsid w:val="00723176"/>
    <w:rsid w:val="00737BFA"/>
    <w:rsid w:val="007705A9"/>
    <w:rsid w:val="00774C40"/>
    <w:rsid w:val="00781AD7"/>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05154"/>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166F6"/>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3463"/>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200</Words>
  <Characters>1206</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Smalira Sylwia [PGE Dystr. O.Zamość]</cp:lastModifiedBy>
  <cp:revision>40</cp:revision>
  <cp:lastPrinted>2021-02-26T13:14:00Z</cp:lastPrinted>
  <dcterms:created xsi:type="dcterms:W3CDTF">2025-06-13T08:46:00Z</dcterms:created>
  <dcterms:modified xsi:type="dcterms:W3CDTF">2026-04-27T09:24:00Z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